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8DE" w:rsidRDefault="005648DE" w:rsidP="005648DE">
      <w:pPr>
        <w:pStyle w:val="Bezodstpw"/>
        <w:jc w:val="center"/>
        <w:rPr>
          <w:rFonts w:asciiTheme="majorHAnsi" w:hAnsiTheme="majorHAnsi"/>
          <w:b/>
          <w:sz w:val="40"/>
          <w:szCs w:val="40"/>
        </w:rPr>
      </w:pPr>
    </w:p>
    <w:p w:rsidR="00B725BD" w:rsidRPr="00B725BD" w:rsidRDefault="00B725BD" w:rsidP="00B725BD">
      <w:pPr>
        <w:pStyle w:val="Bezodstpw"/>
        <w:jc w:val="center"/>
        <w:rPr>
          <w:rFonts w:asciiTheme="majorHAnsi" w:hAnsiTheme="majorHAnsi"/>
          <w:b/>
          <w:sz w:val="50"/>
          <w:szCs w:val="50"/>
        </w:rPr>
      </w:pPr>
      <w:r w:rsidRPr="00B725BD">
        <w:rPr>
          <w:rFonts w:asciiTheme="majorHAnsi" w:hAnsiTheme="majorHAnsi"/>
          <w:b/>
          <w:sz w:val="50"/>
          <w:szCs w:val="50"/>
        </w:rPr>
        <w:t xml:space="preserve">KONCEPCJA PROJEKTU </w:t>
      </w:r>
    </w:p>
    <w:p w:rsidR="00B725BD" w:rsidRDefault="00B725BD" w:rsidP="00B725BD">
      <w:pPr>
        <w:pStyle w:val="Bezodstpw"/>
        <w:jc w:val="center"/>
        <w:rPr>
          <w:rFonts w:asciiTheme="majorHAnsi" w:hAnsiTheme="majorHAnsi"/>
          <w:b/>
          <w:sz w:val="50"/>
          <w:szCs w:val="50"/>
        </w:rPr>
      </w:pPr>
      <w:r w:rsidRPr="00B725BD">
        <w:rPr>
          <w:rFonts w:asciiTheme="majorHAnsi" w:hAnsiTheme="majorHAnsi"/>
          <w:b/>
          <w:sz w:val="50"/>
          <w:szCs w:val="50"/>
        </w:rPr>
        <w:t>INWESTYCJI MIESZKANIOWEJ</w:t>
      </w:r>
    </w:p>
    <w:p w:rsidR="00B725BD" w:rsidRPr="00B725BD" w:rsidRDefault="00B725BD" w:rsidP="00B725BD">
      <w:pPr>
        <w:pStyle w:val="Bezodstpw"/>
        <w:jc w:val="center"/>
        <w:rPr>
          <w:rFonts w:asciiTheme="majorHAnsi" w:hAnsiTheme="majorHAnsi"/>
          <w:b/>
          <w:sz w:val="50"/>
          <w:szCs w:val="50"/>
        </w:rPr>
      </w:pPr>
    </w:p>
    <w:p w:rsidR="005648DE" w:rsidRDefault="005648DE" w:rsidP="005648DE">
      <w:pPr>
        <w:pStyle w:val="Bezodstpw"/>
        <w:jc w:val="center"/>
        <w:rPr>
          <w:rFonts w:asciiTheme="majorHAnsi" w:hAnsiTheme="majorHAnsi"/>
        </w:rPr>
      </w:pPr>
    </w:p>
    <w:p w:rsidR="005648DE" w:rsidRDefault="005648DE" w:rsidP="005648DE">
      <w:pPr>
        <w:pStyle w:val="Bezodstpw"/>
        <w:rPr>
          <w:rFonts w:asciiTheme="majorHAnsi" w:hAnsiTheme="majorHAnsi"/>
        </w:rPr>
      </w:pPr>
    </w:p>
    <w:p w:rsidR="005648DE" w:rsidRDefault="005648DE" w:rsidP="005648DE">
      <w:pPr>
        <w:pStyle w:val="Bezodstpw"/>
        <w:rPr>
          <w:rFonts w:asciiTheme="majorHAnsi" w:hAnsiTheme="majorHAnsi"/>
        </w:rPr>
      </w:pPr>
    </w:p>
    <w:p w:rsidR="005648DE" w:rsidRDefault="005648DE" w:rsidP="005648DE">
      <w:pPr>
        <w:pStyle w:val="Bezodstpw"/>
        <w:rPr>
          <w:rFonts w:asciiTheme="majorHAnsi" w:hAnsiTheme="majorHAnsi"/>
        </w:rPr>
      </w:pPr>
    </w:p>
    <w:p w:rsidR="005648DE" w:rsidRDefault="005648DE" w:rsidP="005648DE">
      <w:pPr>
        <w:pStyle w:val="Bezodstpw"/>
        <w:rPr>
          <w:rFonts w:asciiTheme="majorHAnsi" w:hAnsiTheme="majorHAnsi"/>
        </w:rPr>
      </w:pPr>
    </w:p>
    <w:p w:rsidR="005648DE" w:rsidRDefault="005648DE" w:rsidP="005648DE">
      <w:pPr>
        <w:pStyle w:val="Bezodstpw"/>
        <w:rPr>
          <w:rFonts w:asciiTheme="majorHAnsi" w:hAnsiTheme="majorHAnsi"/>
        </w:rPr>
      </w:pPr>
    </w:p>
    <w:p w:rsidR="005648DE" w:rsidRDefault="005648DE" w:rsidP="005648DE">
      <w:pPr>
        <w:pStyle w:val="Bezodstpw"/>
        <w:rPr>
          <w:rFonts w:asciiTheme="majorHAnsi" w:hAnsiTheme="majorHAnsi"/>
        </w:rPr>
      </w:pPr>
    </w:p>
    <w:p w:rsidR="005648DE" w:rsidRPr="00B1543A" w:rsidRDefault="005648DE" w:rsidP="005648DE">
      <w:pPr>
        <w:pStyle w:val="Bezodstpw"/>
        <w:rPr>
          <w:rFonts w:asciiTheme="majorHAnsi" w:hAnsiTheme="majorHAnsi"/>
          <w:u w:val="single"/>
        </w:rPr>
      </w:pPr>
      <w:r w:rsidRPr="00B1543A">
        <w:rPr>
          <w:rFonts w:asciiTheme="majorHAnsi" w:hAnsiTheme="majorHAnsi"/>
          <w:u w:val="single"/>
        </w:rPr>
        <w:t xml:space="preserve">ADRES OBIEKTU: </w:t>
      </w:r>
    </w:p>
    <w:p w:rsidR="00B725BD" w:rsidRPr="00B725BD" w:rsidRDefault="00B725BD" w:rsidP="00B725BD">
      <w:pPr>
        <w:pStyle w:val="Bezodstpw"/>
        <w:rPr>
          <w:rFonts w:asciiTheme="majorHAnsi" w:hAnsiTheme="majorHAnsi"/>
        </w:rPr>
      </w:pPr>
      <w:r w:rsidRPr="00B725BD">
        <w:rPr>
          <w:rFonts w:asciiTheme="majorHAnsi" w:hAnsiTheme="majorHAnsi"/>
        </w:rPr>
        <w:t xml:space="preserve">DZ. NR </w:t>
      </w:r>
      <w:r w:rsidR="00BF5226">
        <w:rPr>
          <w:rFonts w:asciiTheme="majorHAnsi" w:hAnsiTheme="majorHAnsi"/>
        </w:rPr>
        <w:t>209/1, 209/2, 209/3, 212/10</w:t>
      </w:r>
      <w:r w:rsidRPr="00B725BD">
        <w:rPr>
          <w:rFonts w:asciiTheme="majorHAnsi" w:hAnsiTheme="majorHAnsi"/>
        </w:rPr>
        <w:t xml:space="preserve">, OB.EW. 0002 PIENIĘŻNO-MIASTO, </w:t>
      </w:r>
    </w:p>
    <w:p w:rsidR="005648DE" w:rsidRDefault="00B725BD" w:rsidP="00B725BD">
      <w:pPr>
        <w:pStyle w:val="Bezodstpw"/>
        <w:rPr>
          <w:rFonts w:asciiTheme="majorHAnsi" w:hAnsiTheme="majorHAnsi"/>
        </w:rPr>
      </w:pPr>
      <w:r w:rsidRPr="00B725BD">
        <w:rPr>
          <w:rFonts w:asciiTheme="majorHAnsi" w:hAnsiTheme="majorHAnsi"/>
        </w:rPr>
        <w:t>JEDN. EW. 280205_4 PIENIĘŻNO, UL. AKACJOWA W PIENIĘŻNIE</w:t>
      </w:r>
    </w:p>
    <w:p w:rsidR="005648DE" w:rsidRDefault="005648DE" w:rsidP="005648DE">
      <w:pPr>
        <w:pStyle w:val="Bezodstpw"/>
        <w:rPr>
          <w:rFonts w:asciiTheme="majorHAnsi" w:hAnsiTheme="majorHAnsi"/>
        </w:rPr>
      </w:pPr>
    </w:p>
    <w:p w:rsidR="005648DE" w:rsidRPr="00B1543A" w:rsidRDefault="005648DE" w:rsidP="005648DE">
      <w:pPr>
        <w:pStyle w:val="Bezodstpw"/>
        <w:rPr>
          <w:rFonts w:asciiTheme="majorHAnsi" w:hAnsiTheme="majorHAnsi"/>
          <w:u w:val="single"/>
        </w:rPr>
      </w:pPr>
      <w:r w:rsidRPr="00B1543A">
        <w:rPr>
          <w:rFonts w:asciiTheme="majorHAnsi" w:hAnsiTheme="majorHAnsi"/>
          <w:u w:val="single"/>
        </w:rPr>
        <w:t>ZAMAWIAJĄCY:</w:t>
      </w:r>
    </w:p>
    <w:p w:rsidR="00B725BD" w:rsidRDefault="00B725BD" w:rsidP="005648DE">
      <w:pPr>
        <w:pStyle w:val="Bezodstpw"/>
        <w:rPr>
          <w:rFonts w:asciiTheme="majorHAnsi" w:hAnsiTheme="majorHAnsi"/>
          <w:b/>
        </w:rPr>
      </w:pPr>
      <w:bookmarkStart w:id="0" w:name="_GoBack"/>
      <w:r w:rsidRPr="00B725BD">
        <w:rPr>
          <w:rFonts w:asciiTheme="majorHAnsi" w:hAnsiTheme="majorHAnsi"/>
          <w:b/>
        </w:rPr>
        <w:t>SPOŁECZN</w:t>
      </w:r>
      <w:r>
        <w:rPr>
          <w:rFonts w:asciiTheme="majorHAnsi" w:hAnsiTheme="majorHAnsi"/>
          <w:b/>
        </w:rPr>
        <w:t>A</w:t>
      </w:r>
      <w:r w:rsidRPr="00B725BD">
        <w:rPr>
          <w:rFonts w:asciiTheme="majorHAnsi" w:hAnsiTheme="majorHAnsi"/>
          <w:b/>
        </w:rPr>
        <w:t xml:space="preserve"> INICJATYW</w:t>
      </w:r>
      <w:r>
        <w:rPr>
          <w:rFonts w:asciiTheme="majorHAnsi" w:hAnsiTheme="majorHAnsi"/>
          <w:b/>
        </w:rPr>
        <w:t>A</w:t>
      </w:r>
      <w:r w:rsidRPr="00B725BD">
        <w:rPr>
          <w:rFonts w:asciiTheme="majorHAnsi" w:hAnsiTheme="majorHAnsi"/>
          <w:b/>
        </w:rPr>
        <w:t xml:space="preserve"> MIESZKANIOW</w:t>
      </w:r>
      <w:r>
        <w:rPr>
          <w:rFonts w:asciiTheme="majorHAnsi" w:hAnsiTheme="majorHAnsi"/>
          <w:b/>
        </w:rPr>
        <w:t>A</w:t>
      </w:r>
      <w:r w:rsidRPr="00B725BD">
        <w:rPr>
          <w:rFonts w:asciiTheme="majorHAnsi" w:hAnsiTheme="majorHAnsi"/>
          <w:b/>
        </w:rPr>
        <w:t xml:space="preserve"> KZN - WARMIA I MAZURY </w:t>
      </w:r>
    </w:p>
    <w:p w:rsidR="00B725BD" w:rsidRDefault="00B725BD" w:rsidP="005648DE">
      <w:pPr>
        <w:pStyle w:val="Bezodstpw"/>
        <w:rPr>
          <w:rFonts w:asciiTheme="majorHAnsi" w:hAnsiTheme="majorHAnsi"/>
          <w:b/>
        </w:rPr>
      </w:pPr>
      <w:r w:rsidRPr="00B725BD">
        <w:rPr>
          <w:rFonts w:asciiTheme="majorHAnsi" w:hAnsiTheme="majorHAnsi"/>
          <w:b/>
        </w:rPr>
        <w:t>SPÓŁKA Z OGRANICZONĄ ODPOWIEDZIALNOŚCIĄ</w:t>
      </w:r>
    </w:p>
    <w:p w:rsidR="005648DE" w:rsidRDefault="00B725BD" w:rsidP="005648DE">
      <w:pPr>
        <w:pStyle w:val="Bezodstpw"/>
        <w:rPr>
          <w:rFonts w:asciiTheme="majorHAnsi" w:hAnsiTheme="majorHAnsi"/>
        </w:rPr>
      </w:pPr>
      <w:r w:rsidRPr="00B725BD">
        <w:rPr>
          <w:rFonts w:asciiTheme="majorHAnsi" w:hAnsiTheme="majorHAnsi"/>
        </w:rPr>
        <w:t>RATUSZ 1, 11-015 OLSZTYNEK</w:t>
      </w:r>
    </w:p>
    <w:bookmarkEnd w:id="0"/>
    <w:p w:rsidR="005648DE" w:rsidRPr="00B1543A" w:rsidRDefault="005648DE" w:rsidP="005648DE">
      <w:pPr>
        <w:pStyle w:val="Bezodstpw"/>
        <w:rPr>
          <w:rFonts w:asciiTheme="majorHAnsi" w:hAnsiTheme="majorHAnsi"/>
        </w:rPr>
      </w:pPr>
    </w:p>
    <w:p w:rsidR="005648DE" w:rsidRPr="00C47E94" w:rsidRDefault="005648DE" w:rsidP="005648DE">
      <w:pPr>
        <w:pStyle w:val="Bezodstpw"/>
        <w:rPr>
          <w:rFonts w:asciiTheme="majorHAnsi" w:hAnsiTheme="majorHAnsi"/>
          <w:u w:val="single"/>
        </w:rPr>
      </w:pPr>
      <w:r w:rsidRPr="00C47E94">
        <w:rPr>
          <w:rFonts w:asciiTheme="majorHAnsi" w:hAnsiTheme="majorHAnsi"/>
          <w:u w:val="single"/>
        </w:rPr>
        <w:t xml:space="preserve">AUTOR </w:t>
      </w:r>
      <w:r>
        <w:rPr>
          <w:rFonts w:asciiTheme="majorHAnsi" w:hAnsiTheme="majorHAnsi"/>
          <w:u w:val="single"/>
        </w:rPr>
        <w:t>PROJEKTU KONCEPCYJNEGO</w:t>
      </w:r>
      <w:r w:rsidRPr="00C47E94">
        <w:rPr>
          <w:rFonts w:asciiTheme="majorHAnsi" w:hAnsiTheme="majorHAnsi"/>
          <w:u w:val="single"/>
        </w:rPr>
        <w:t>:</w:t>
      </w:r>
    </w:p>
    <w:p w:rsidR="005648DE" w:rsidRPr="00113513" w:rsidRDefault="005648DE" w:rsidP="005648DE">
      <w:pPr>
        <w:pStyle w:val="Bezodstpw"/>
        <w:rPr>
          <w:rFonts w:asciiTheme="majorHAnsi" w:hAnsiTheme="majorHAnsi"/>
          <w:b/>
        </w:rPr>
      </w:pPr>
      <w:r w:rsidRPr="00113513">
        <w:rPr>
          <w:rFonts w:asciiTheme="majorHAnsi" w:hAnsiTheme="majorHAnsi"/>
          <w:b/>
        </w:rPr>
        <w:t>MGR INŻ. ARCH. PAULINA ZALEWSKA-ZIÓŁKOWSKA</w:t>
      </w:r>
    </w:p>
    <w:p w:rsidR="005648DE" w:rsidRDefault="005648DE" w:rsidP="005648DE">
      <w:pPr>
        <w:pStyle w:val="Bezodstpw"/>
        <w:rPr>
          <w:rFonts w:asciiTheme="majorHAnsi" w:hAnsiTheme="majorHAnsi"/>
        </w:rPr>
      </w:pPr>
      <w:r w:rsidRPr="00B1543A">
        <w:rPr>
          <w:rFonts w:asciiTheme="majorHAnsi" w:hAnsiTheme="majorHAnsi"/>
        </w:rPr>
        <w:t>ZIÓŁKOWSKA STUDIO ARCHITE</w:t>
      </w:r>
      <w:r>
        <w:rPr>
          <w:rFonts w:asciiTheme="majorHAnsi" w:hAnsiTheme="majorHAnsi"/>
        </w:rPr>
        <w:t>KT PAULINA ZALEWSKA-ZIÓŁKOWSKA</w:t>
      </w:r>
    </w:p>
    <w:p w:rsidR="005648DE" w:rsidRDefault="005648DE" w:rsidP="005648DE">
      <w:pPr>
        <w:pStyle w:val="Bezodstpw"/>
        <w:rPr>
          <w:rFonts w:asciiTheme="majorHAnsi" w:hAnsiTheme="majorHAnsi"/>
        </w:rPr>
      </w:pPr>
      <w:r w:rsidRPr="00B1543A">
        <w:rPr>
          <w:rFonts w:asciiTheme="majorHAnsi" w:hAnsiTheme="majorHAnsi"/>
        </w:rPr>
        <w:t xml:space="preserve">UL. </w:t>
      </w:r>
      <w:r>
        <w:rPr>
          <w:rFonts w:asciiTheme="majorHAnsi" w:hAnsiTheme="majorHAnsi"/>
        </w:rPr>
        <w:t>ŁUŻYCKA 3/5</w:t>
      </w:r>
      <w:r w:rsidRPr="00B1543A">
        <w:rPr>
          <w:rFonts w:asciiTheme="majorHAnsi" w:hAnsiTheme="majorHAnsi"/>
        </w:rPr>
        <w:t xml:space="preserve">, </w:t>
      </w:r>
      <w:r>
        <w:rPr>
          <w:rFonts w:asciiTheme="majorHAnsi" w:hAnsiTheme="majorHAnsi"/>
        </w:rPr>
        <w:t>80-809 GDAŃSK, NIP: 4990548413</w:t>
      </w:r>
    </w:p>
    <w:p w:rsidR="005648DE" w:rsidRDefault="005648DE" w:rsidP="005648DE">
      <w:pPr>
        <w:pStyle w:val="Bezodstpw"/>
        <w:rPr>
          <w:rFonts w:asciiTheme="majorHAnsi" w:hAnsiTheme="majorHAnsi"/>
        </w:rPr>
      </w:pPr>
    </w:p>
    <w:p w:rsidR="005648DE" w:rsidRDefault="005648DE" w:rsidP="005648DE">
      <w:pPr>
        <w:pStyle w:val="Bezodstpw"/>
        <w:rPr>
          <w:rFonts w:asciiTheme="majorHAnsi" w:hAnsiTheme="majorHAnsi"/>
        </w:rPr>
      </w:pPr>
    </w:p>
    <w:p w:rsidR="005648DE" w:rsidRPr="00B1543A" w:rsidRDefault="005648DE" w:rsidP="005648DE">
      <w:pPr>
        <w:pStyle w:val="Bezodstpw"/>
        <w:rPr>
          <w:rFonts w:asciiTheme="majorHAnsi" w:hAnsiTheme="majorHAnsi"/>
          <w:u w:val="single"/>
        </w:rPr>
      </w:pPr>
      <w:r>
        <w:rPr>
          <w:rFonts w:asciiTheme="majorHAnsi" w:hAnsiTheme="majorHAnsi"/>
          <w:u w:val="single"/>
        </w:rPr>
        <w:t>DATA OPRACOWANIA</w:t>
      </w:r>
      <w:r w:rsidRPr="00B1543A">
        <w:rPr>
          <w:rFonts w:asciiTheme="majorHAnsi" w:hAnsiTheme="majorHAnsi"/>
          <w:u w:val="single"/>
        </w:rPr>
        <w:t>:</w:t>
      </w:r>
    </w:p>
    <w:p w:rsidR="005648DE" w:rsidRPr="00ED5721" w:rsidRDefault="003100BB" w:rsidP="005648DE">
      <w:pPr>
        <w:pStyle w:val="Bezodstpw"/>
        <w:rPr>
          <w:rFonts w:asciiTheme="majorHAnsi" w:hAnsiTheme="majorHAnsi"/>
        </w:rPr>
      </w:pPr>
      <w:r>
        <w:rPr>
          <w:rFonts w:asciiTheme="majorHAnsi" w:hAnsiTheme="majorHAnsi"/>
        </w:rPr>
        <w:t>30</w:t>
      </w:r>
      <w:r w:rsidR="0066238E">
        <w:rPr>
          <w:rFonts w:asciiTheme="majorHAnsi" w:hAnsiTheme="majorHAnsi"/>
        </w:rPr>
        <w:t>.07</w:t>
      </w:r>
      <w:r w:rsidR="00B725BD">
        <w:rPr>
          <w:rFonts w:asciiTheme="majorHAnsi" w:hAnsiTheme="majorHAnsi"/>
        </w:rPr>
        <w:t>.</w:t>
      </w:r>
      <w:r w:rsidR="005648DE">
        <w:rPr>
          <w:rFonts w:asciiTheme="majorHAnsi" w:hAnsiTheme="majorHAnsi"/>
        </w:rPr>
        <w:t>2023</w:t>
      </w:r>
    </w:p>
    <w:p w:rsidR="005648DE" w:rsidRDefault="005648DE" w:rsidP="005648DE">
      <w:pPr>
        <w:pStyle w:val="Bezodstpw"/>
        <w:rPr>
          <w:rFonts w:asciiTheme="majorHAnsi" w:hAnsiTheme="majorHAnsi"/>
        </w:rPr>
      </w:pPr>
    </w:p>
    <w:p w:rsidR="005648DE" w:rsidRDefault="005648DE" w:rsidP="005648DE">
      <w:pPr>
        <w:pStyle w:val="Bezodstpw"/>
        <w:rPr>
          <w:rFonts w:asciiTheme="majorHAnsi" w:hAnsiTheme="majorHAnsi"/>
        </w:rPr>
      </w:pPr>
    </w:p>
    <w:p w:rsidR="005648DE" w:rsidRDefault="005648DE" w:rsidP="005648DE">
      <w:pPr>
        <w:pStyle w:val="Bezodstpw"/>
        <w:rPr>
          <w:rFonts w:asciiTheme="majorHAnsi" w:hAnsiTheme="majorHAnsi"/>
        </w:rPr>
      </w:pPr>
    </w:p>
    <w:p w:rsidR="005648DE" w:rsidRDefault="005648DE" w:rsidP="005648DE">
      <w:pPr>
        <w:pStyle w:val="Bezodstpw"/>
        <w:rPr>
          <w:rFonts w:asciiTheme="majorHAnsi" w:hAnsiTheme="majorHAnsi"/>
        </w:rPr>
      </w:pPr>
    </w:p>
    <w:p w:rsidR="005648DE" w:rsidRDefault="005648DE" w:rsidP="005648DE">
      <w:pPr>
        <w:pStyle w:val="Bezodstpw"/>
        <w:rPr>
          <w:rFonts w:asciiTheme="majorHAnsi" w:hAnsiTheme="majorHAnsi"/>
        </w:rPr>
      </w:pPr>
    </w:p>
    <w:p w:rsidR="005648DE" w:rsidRDefault="005648DE" w:rsidP="005648DE">
      <w:pPr>
        <w:pStyle w:val="Bezodstpw"/>
        <w:rPr>
          <w:rFonts w:asciiTheme="majorHAnsi" w:hAnsiTheme="majorHAnsi"/>
        </w:rPr>
      </w:pPr>
    </w:p>
    <w:p w:rsidR="005648DE" w:rsidRDefault="005648DE" w:rsidP="005648DE">
      <w:pPr>
        <w:pStyle w:val="Bezodstpw"/>
        <w:jc w:val="center"/>
        <w:rPr>
          <w:rFonts w:asciiTheme="majorHAnsi" w:hAnsiTheme="majorHAnsi"/>
        </w:rPr>
      </w:pPr>
    </w:p>
    <w:p w:rsidR="005648DE" w:rsidRDefault="005648DE" w:rsidP="005648DE">
      <w:pPr>
        <w:pStyle w:val="Bezodstpw"/>
        <w:jc w:val="center"/>
        <w:rPr>
          <w:rFonts w:asciiTheme="majorHAnsi" w:hAnsiTheme="majorHAnsi"/>
        </w:rPr>
      </w:pPr>
    </w:p>
    <w:p w:rsidR="005648DE" w:rsidRDefault="005648DE" w:rsidP="005648DE">
      <w:pPr>
        <w:pStyle w:val="Bezodstpw"/>
        <w:rPr>
          <w:rFonts w:asciiTheme="majorHAnsi" w:hAnsiTheme="majorHAnsi"/>
        </w:rPr>
      </w:pPr>
    </w:p>
    <w:p w:rsidR="00076DAC" w:rsidRDefault="005648DE" w:rsidP="00B47109">
      <w:pPr>
        <w:pStyle w:val="Bezodstpw"/>
        <w:jc w:val="center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pl-PL"/>
        </w:rPr>
        <w:drawing>
          <wp:inline distT="0" distB="0" distL="0" distR="0" wp14:anchorId="377C7770" wp14:editId="3CFEE758">
            <wp:extent cx="2679405" cy="850591"/>
            <wp:effectExtent l="0" t="0" r="0" b="0"/>
            <wp:docPr id="61" name="Obraz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ZS horizontal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032" b="27046"/>
                    <a:stretch/>
                  </pic:blipFill>
                  <pic:spPr bwMode="auto">
                    <a:xfrm>
                      <a:off x="0" y="0"/>
                      <a:ext cx="2774141" cy="8806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56FC7" w:rsidRPr="00B47109" w:rsidRDefault="00656FC7" w:rsidP="00B47109">
      <w:pPr>
        <w:spacing w:after="0"/>
        <w:jc w:val="right"/>
        <w:rPr>
          <w:rFonts w:asciiTheme="majorHAnsi" w:hAnsiTheme="majorHAnsi" w:cs="Arial"/>
          <w:b/>
        </w:rPr>
      </w:pPr>
    </w:p>
    <w:sectPr w:rsidR="00656FC7" w:rsidRPr="00B4710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607" w:rsidRDefault="00962607" w:rsidP="007B5E30">
      <w:pPr>
        <w:spacing w:after="0" w:line="240" w:lineRule="auto"/>
      </w:pPr>
      <w:r>
        <w:separator/>
      </w:r>
    </w:p>
  </w:endnote>
  <w:endnote w:type="continuationSeparator" w:id="0">
    <w:p w:rsidR="00962607" w:rsidRDefault="00962607" w:rsidP="007B5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CAC" w:rsidRDefault="00BA7CA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607" w:rsidRDefault="00962607" w:rsidP="007B5E30">
      <w:pPr>
        <w:spacing w:after="0" w:line="240" w:lineRule="auto"/>
      </w:pPr>
      <w:r>
        <w:separator/>
      </w:r>
    </w:p>
  </w:footnote>
  <w:footnote w:type="continuationSeparator" w:id="0">
    <w:p w:rsidR="00962607" w:rsidRDefault="00962607" w:rsidP="007B5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3" w15:restartNumberingAfterBreak="0">
    <w:nsid w:val="0ADD00B1"/>
    <w:multiLevelType w:val="multilevel"/>
    <w:tmpl w:val="6F825D7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DEC4A4D"/>
    <w:multiLevelType w:val="multilevel"/>
    <w:tmpl w:val="50B2345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2712BFA"/>
    <w:multiLevelType w:val="hybridMultilevel"/>
    <w:tmpl w:val="B2285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107CE"/>
    <w:multiLevelType w:val="hybridMultilevel"/>
    <w:tmpl w:val="6DB4F052"/>
    <w:lvl w:ilvl="0" w:tplc="94A64AC4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C5E77B2"/>
    <w:multiLevelType w:val="multilevel"/>
    <w:tmpl w:val="2AA8EE72"/>
    <w:lvl w:ilvl="0">
      <w:start w:val="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85" w:hanging="585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D2B43BA"/>
    <w:multiLevelType w:val="hybridMultilevel"/>
    <w:tmpl w:val="DBE2F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137F0"/>
    <w:multiLevelType w:val="hybridMultilevel"/>
    <w:tmpl w:val="F654B98C"/>
    <w:lvl w:ilvl="0" w:tplc="A7B0B7F6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385D5A"/>
    <w:multiLevelType w:val="multilevel"/>
    <w:tmpl w:val="302C5D1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0675150"/>
    <w:multiLevelType w:val="hybridMultilevel"/>
    <w:tmpl w:val="7BA6EC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A363D"/>
    <w:multiLevelType w:val="hybridMultilevel"/>
    <w:tmpl w:val="4A82BA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D665D6"/>
    <w:multiLevelType w:val="hybridMultilevel"/>
    <w:tmpl w:val="5B58D3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4932B0"/>
    <w:multiLevelType w:val="hybridMultilevel"/>
    <w:tmpl w:val="E878E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CAE51BE"/>
    <w:multiLevelType w:val="hybridMultilevel"/>
    <w:tmpl w:val="077A13E6"/>
    <w:lvl w:ilvl="0" w:tplc="FA4E128C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E14EB"/>
    <w:multiLevelType w:val="hybridMultilevel"/>
    <w:tmpl w:val="7B1C7478"/>
    <w:lvl w:ilvl="0" w:tplc="6B0C0F4E">
      <w:start w:val="10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31FEC"/>
    <w:multiLevelType w:val="hybridMultilevel"/>
    <w:tmpl w:val="AF92EA38"/>
    <w:lvl w:ilvl="0" w:tplc="0EF634B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5212E"/>
    <w:multiLevelType w:val="hybridMultilevel"/>
    <w:tmpl w:val="41666368"/>
    <w:lvl w:ilvl="0" w:tplc="FD5AF226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38D86FEE"/>
    <w:multiLevelType w:val="multilevel"/>
    <w:tmpl w:val="0296B7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AB60E95"/>
    <w:multiLevelType w:val="hybridMultilevel"/>
    <w:tmpl w:val="A928DDE0"/>
    <w:lvl w:ilvl="0" w:tplc="0EF634B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2F0587"/>
    <w:multiLevelType w:val="multilevel"/>
    <w:tmpl w:val="288CF5D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3D925B7A"/>
    <w:multiLevelType w:val="hybridMultilevel"/>
    <w:tmpl w:val="4EDCE2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C6A05"/>
    <w:multiLevelType w:val="hybridMultilevel"/>
    <w:tmpl w:val="B04259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A65D7F"/>
    <w:multiLevelType w:val="hybridMultilevel"/>
    <w:tmpl w:val="F1726502"/>
    <w:lvl w:ilvl="0" w:tplc="04150013">
      <w:start w:val="1"/>
      <w:numFmt w:val="upperRoman"/>
      <w:lvlText w:val="%1.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E04927"/>
    <w:multiLevelType w:val="hybridMultilevel"/>
    <w:tmpl w:val="379A63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8E22A3"/>
    <w:multiLevelType w:val="multilevel"/>
    <w:tmpl w:val="094027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7" w15:restartNumberingAfterBreak="0">
    <w:nsid w:val="4DF151EC"/>
    <w:multiLevelType w:val="hybridMultilevel"/>
    <w:tmpl w:val="C248D5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071A3"/>
    <w:multiLevelType w:val="multilevel"/>
    <w:tmpl w:val="0296B7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5346B34"/>
    <w:multiLevelType w:val="multilevel"/>
    <w:tmpl w:val="F5A8D9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0" w15:restartNumberingAfterBreak="0">
    <w:nsid w:val="5C86395E"/>
    <w:multiLevelType w:val="hybridMultilevel"/>
    <w:tmpl w:val="6DB4F052"/>
    <w:lvl w:ilvl="0" w:tplc="94A64AC4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5CC944A7"/>
    <w:multiLevelType w:val="multilevel"/>
    <w:tmpl w:val="0296B7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E11799D"/>
    <w:multiLevelType w:val="hybridMultilevel"/>
    <w:tmpl w:val="B9C0A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337A8"/>
    <w:multiLevelType w:val="hybridMultilevel"/>
    <w:tmpl w:val="250A7496"/>
    <w:lvl w:ilvl="0" w:tplc="912E28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6C4994"/>
    <w:multiLevelType w:val="hybridMultilevel"/>
    <w:tmpl w:val="EBD03844"/>
    <w:lvl w:ilvl="0" w:tplc="3A44C5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A47A19"/>
    <w:multiLevelType w:val="multilevel"/>
    <w:tmpl w:val="0296B7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6AEA4FFE"/>
    <w:multiLevelType w:val="multilevel"/>
    <w:tmpl w:val="1F58D7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7" w15:restartNumberingAfterBreak="0">
    <w:nsid w:val="6B4F7B74"/>
    <w:multiLevelType w:val="multilevel"/>
    <w:tmpl w:val="39223BE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6E167E15"/>
    <w:multiLevelType w:val="multilevel"/>
    <w:tmpl w:val="50B2345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2296D64"/>
    <w:multiLevelType w:val="multilevel"/>
    <w:tmpl w:val="BFD00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3E031F9"/>
    <w:multiLevelType w:val="multilevel"/>
    <w:tmpl w:val="90DA6B98"/>
    <w:lvl w:ilvl="0">
      <w:start w:val="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85" w:hanging="585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8FE0536"/>
    <w:multiLevelType w:val="multilevel"/>
    <w:tmpl w:val="C48A7EBC"/>
    <w:lvl w:ilvl="0">
      <w:start w:val="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85" w:hanging="585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F3F6111"/>
    <w:multiLevelType w:val="hybridMultilevel"/>
    <w:tmpl w:val="6A26C2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BF0D2E"/>
    <w:multiLevelType w:val="hybridMultilevel"/>
    <w:tmpl w:val="48A8B6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1"/>
  </w:num>
  <w:num w:numId="3">
    <w:abstractNumId w:val="23"/>
  </w:num>
  <w:num w:numId="4">
    <w:abstractNumId w:val="3"/>
  </w:num>
  <w:num w:numId="5">
    <w:abstractNumId w:val="27"/>
  </w:num>
  <w:num w:numId="6">
    <w:abstractNumId w:val="22"/>
  </w:num>
  <w:num w:numId="7">
    <w:abstractNumId w:val="18"/>
  </w:num>
  <w:num w:numId="8">
    <w:abstractNumId w:val="33"/>
  </w:num>
  <w:num w:numId="9">
    <w:abstractNumId w:val="13"/>
  </w:num>
  <w:num w:numId="10">
    <w:abstractNumId w:val="42"/>
  </w:num>
  <w:num w:numId="11">
    <w:abstractNumId w:val="9"/>
  </w:num>
  <w:num w:numId="12">
    <w:abstractNumId w:val="43"/>
  </w:num>
  <w:num w:numId="13">
    <w:abstractNumId w:val="12"/>
  </w:num>
  <w:num w:numId="14">
    <w:abstractNumId w:val="34"/>
  </w:num>
  <w:num w:numId="15">
    <w:abstractNumId w:val="24"/>
  </w:num>
  <w:num w:numId="16">
    <w:abstractNumId w:val="20"/>
  </w:num>
  <w:num w:numId="17">
    <w:abstractNumId w:val="39"/>
  </w:num>
  <w:num w:numId="18">
    <w:abstractNumId w:val="17"/>
  </w:num>
  <w:num w:numId="19">
    <w:abstractNumId w:val="35"/>
  </w:num>
  <w:num w:numId="20">
    <w:abstractNumId w:val="6"/>
  </w:num>
  <w:num w:numId="21">
    <w:abstractNumId w:val="30"/>
  </w:num>
  <w:num w:numId="22">
    <w:abstractNumId w:val="37"/>
  </w:num>
  <w:num w:numId="23">
    <w:abstractNumId w:val="29"/>
  </w:num>
  <w:num w:numId="24">
    <w:abstractNumId w:val="36"/>
  </w:num>
  <w:num w:numId="25">
    <w:abstractNumId w:val="26"/>
  </w:num>
  <w:num w:numId="26">
    <w:abstractNumId w:val="14"/>
  </w:num>
  <w:num w:numId="27">
    <w:abstractNumId w:val="8"/>
  </w:num>
  <w:num w:numId="28">
    <w:abstractNumId w:val="5"/>
  </w:num>
  <w:num w:numId="29">
    <w:abstractNumId w:val="32"/>
  </w:num>
  <w:num w:numId="30">
    <w:abstractNumId w:val="4"/>
  </w:num>
  <w:num w:numId="31">
    <w:abstractNumId w:val="25"/>
  </w:num>
  <w:num w:numId="32">
    <w:abstractNumId w:val="38"/>
  </w:num>
  <w:num w:numId="33">
    <w:abstractNumId w:val="21"/>
  </w:num>
  <w:num w:numId="34">
    <w:abstractNumId w:val="16"/>
  </w:num>
  <w:num w:numId="35">
    <w:abstractNumId w:val="15"/>
  </w:num>
  <w:num w:numId="36">
    <w:abstractNumId w:val="31"/>
  </w:num>
  <w:num w:numId="37">
    <w:abstractNumId w:val="40"/>
  </w:num>
  <w:num w:numId="38">
    <w:abstractNumId w:val="41"/>
  </w:num>
  <w:num w:numId="39">
    <w:abstractNumId w:val="7"/>
  </w:num>
  <w:num w:numId="40">
    <w:abstractNumId w:val="10"/>
  </w:num>
  <w:num w:numId="41">
    <w:abstractNumId w:val="2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9C0"/>
    <w:rsid w:val="0000025D"/>
    <w:rsid w:val="0000241A"/>
    <w:rsid w:val="00011D3D"/>
    <w:rsid w:val="00016625"/>
    <w:rsid w:val="00016A92"/>
    <w:rsid w:val="00016AF5"/>
    <w:rsid w:val="00017381"/>
    <w:rsid w:val="00020EEB"/>
    <w:rsid w:val="00023929"/>
    <w:rsid w:val="00027AC0"/>
    <w:rsid w:val="00030E5A"/>
    <w:rsid w:val="00033CF4"/>
    <w:rsid w:val="000365E6"/>
    <w:rsid w:val="000411BF"/>
    <w:rsid w:val="0004625C"/>
    <w:rsid w:val="00054067"/>
    <w:rsid w:val="000548A0"/>
    <w:rsid w:val="0005514F"/>
    <w:rsid w:val="00057DBA"/>
    <w:rsid w:val="00071064"/>
    <w:rsid w:val="000736B0"/>
    <w:rsid w:val="0007574C"/>
    <w:rsid w:val="00076DAC"/>
    <w:rsid w:val="000804CB"/>
    <w:rsid w:val="00081D50"/>
    <w:rsid w:val="00085143"/>
    <w:rsid w:val="00090BA7"/>
    <w:rsid w:val="000953B9"/>
    <w:rsid w:val="000A05A9"/>
    <w:rsid w:val="000A1744"/>
    <w:rsid w:val="000B3575"/>
    <w:rsid w:val="000B3D51"/>
    <w:rsid w:val="000C22E7"/>
    <w:rsid w:val="000C2EB2"/>
    <w:rsid w:val="000C2FD0"/>
    <w:rsid w:val="000D002F"/>
    <w:rsid w:val="000D022A"/>
    <w:rsid w:val="000D0BCB"/>
    <w:rsid w:val="000D4689"/>
    <w:rsid w:val="000E16D1"/>
    <w:rsid w:val="000F049A"/>
    <w:rsid w:val="000F36C0"/>
    <w:rsid w:val="000F4109"/>
    <w:rsid w:val="00106E8A"/>
    <w:rsid w:val="00112693"/>
    <w:rsid w:val="00113513"/>
    <w:rsid w:val="00121360"/>
    <w:rsid w:val="001235D9"/>
    <w:rsid w:val="001327C8"/>
    <w:rsid w:val="00146565"/>
    <w:rsid w:val="00147822"/>
    <w:rsid w:val="00152AC9"/>
    <w:rsid w:val="00154C8F"/>
    <w:rsid w:val="00155D6A"/>
    <w:rsid w:val="00166B8D"/>
    <w:rsid w:val="00170B87"/>
    <w:rsid w:val="00173270"/>
    <w:rsid w:val="001750A5"/>
    <w:rsid w:val="00175C45"/>
    <w:rsid w:val="001872F4"/>
    <w:rsid w:val="00195B17"/>
    <w:rsid w:val="00195E81"/>
    <w:rsid w:val="00197A39"/>
    <w:rsid w:val="001A6D00"/>
    <w:rsid w:val="001B0D7C"/>
    <w:rsid w:val="001B145A"/>
    <w:rsid w:val="001B4A6A"/>
    <w:rsid w:val="001C1FD4"/>
    <w:rsid w:val="001C358A"/>
    <w:rsid w:val="001C7519"/>
    <w:rsid w:val="001D0022"/>
    <w:rsid w:val="001D0247"/>
    <w:rsid w:val="001D5110"/>
    <w:rsid w:val="001D5ADE"/>
    <w:rsid w:val="001D633A"/>
    <w:rsid w:val="001E52FA"/>
    <w:rsid w:val="001F1171"/>
    <w:rsid w:val="001F2664"/>
    <w:rsid w:val="001F440E"/>
    <w:rsid w:val="001F525C"/>
    <w:rsid w:val="001F5B12"/>
    <w:rsid w:val="00201592"/>
    <w:rsid w:val="00204B2F"/>
    <w:rsid w:val="002068A8"/>
    <w:rsid w:val="002155FC"/>
    <w:rsid w:val="002162C9"/>
    <w:rsid w:val="0021690F"/>
    <w:rsid w:val="00224F15"/>
    <w:rsid w:val="00225D93"/>
    <w:rsid w:val="00237EE1"/>
    <w:rsid w:val="00247FDE"/>
    <w:rsid w:val="002505FF"/>
    <w:rsid w:val="0025200D"/>
    <w:rsid w:val="0025231B"/>
    <w:rsid w:val="00254BD7"/>
    <w:rsid w:val="00261FA2"/>
    <w:rsid w:val="00263265"/>
    <w:rsid w:val="00270C30"/>
    <w:rsid w:val="00275B96"/>
    <w:rsid w:val="00276482"/>
    <w:rsid w:val="00281966"/>
    <w:rsid w:val="00282DA5"/>
    <w:rsid w:val="00286010"/>
    <w:rsid w:val="002867F1"/>
    <w:rsid w:val="00287312"/>
    <w:rsid w:val="002933EC"/>
    <w:rsid w:val="00297286"/>
    <w:rsid w:val="002A1848"/>
    <w:rsid w:val="002A41FD"/>
    <w:rsid w:val="002A7495"/>
    <w:rsid w:val="002B2F16"/>
    <w:rsid w:val="002B3280"/>
    <w:rsid w:val="002B3379"/>
    <w:rsid w:val="002B4536"/>
    <w:rsid w:val="002B5B04"/>
    <w:rsid w:val="002C2A45"/>
    <w:rsid w:val="002D5993"/>
    <w:rsid w:val="002E07DA"/>
    <w:rsid w:val="002E17B4"/>
    <w:rsid w:val="002E1EAB"/>
    <w:rsid w:val="002E3575"/>
    <w:rsid w:val="002E4FC5"/>
    <w:rsid w:val="002F23F2"/>
    <w:rsid w:val="002F53E0"/>
    <w:rsid w:val="002F55C4"/>
    <w:rsid w:val="002F6F28"/>
    <w:rsid w:val="0030085E"/>
    <w:rsid w:val="00300C63"/>
    <w:rsid w:val="00301C01"/>
    <w:rsid w:val="003100BB"/>
    <w:rsid w:val="00310BA2"/>
    <w:rsid w:val="00315004"/>
    <w:rsid w:val="003153FE"/>
    <w:rsid w:val="00316E7C"/>
    <w:rsid w:val="0031797D"/>
    <w:rsid w:val="00325395"/>
    <w:rsid w:val="00325537"/>
    <w:rsid w:val="00332789"/>
    <w:rsid w:val="00333396"/>
    <w:rsid w:val="00334FBC"/>
    <w:rsid w:val="00336F39"/>
    <w:rsid w:val="003475D1"/>
    <w:rsid w:val="00351446"/>
    <w:rsid w:val="00354F63"/>
    <w:rsid w:val="00356BC8"/>
    <w:rsid w:val="0036045B"/>
    <w:rsid w:val="00372208"/>
    <w:rsid w:val="00372397"/>
    <w:rsid w:val="0037250E"/>
    <w:rsid w:val="00380EEA"/>
    <w:rsid w:val="00383580"/>
    <w:rsid w:val="00385710"/>
    <w:rsid w:val="0039085E"/>
    <w:rsid w:val="003A0872"/>
    <w:rsid w:val="003A1F19"/>
    <w:rsid w:val="003A26C3"/>
    <w:rsid w:val="003A37F9"/>
    <w:rsid w:val="003A3E17"/>
    <w:rsid w:val="003C5525"/>
    <w:rsid w:val="003C6D3E"/>
    <w:rsid w:val="003C7937"/>
    <w:rsid w:val="003D765E"/>
    <w:rsid w:val="003D766C"/>
    <w:rsid w:val="003E1219"/>
    <w:rsid w:val="003E6982"/>
    <w:rsid w:val="003F1B88"/>
    <w:rsid w:val="003F2C9B"/>
    <w:rsid w:val="003F4606"/>
    <w:rsid w:val="004012BE"/>
    <w:rsid w:val="00401776"/>
    <w:rsid w:val="00404594"/>
    <w:rsid w:val="00405CC4"/>
    <w:rsid w:val="0040778A"/>
    <w:rsid w:val="0041531E"/>
    <w:rsid w:val="004339CA"/>
    <w:rsid w:val="00435C2B"/>
    <w:rsid w:val="00436BC7"/>
    <w:rsid w:val="00440E8E"/>
    <w:rsid w:val="00443D91"/>
    <w:rsid w:val="00447CEB"/>
    <w:rsid w:val="004531B9"/>
    <w:rsid w:val="0046449C"/>
    <w:rsid w:val="004650F3"/>
    <w:rsid w:val="00471F9A"/>
    <w:rsid w:val="0047509F"/>
    <w:rsid w:val="00487B13"/>
    <w:rsid w:val="004923A4"/>
    <w:rsid w:val="00492A6C"/>
    <w:rsid w:val="0049424A"/>
    <w:rsid w:val="004A1177"/>
    <w:rsid w:val="004A2B79"/>
    <w:rsid w:val="004A4432"/>
    <w:rsid w:val="004B5B37"/>
    <w:rsid w:val="004B6D1B"/>
    <w:rsid w:val="004C6C45"/>
    <w:rsid w:val="004C701B"/>
    <w:rsid w:val="004D5E8F"/>
    <w:rsid w:val="004D7351"/>
    <w:rsid w:val="004D75CD"/>
    <w:rsid w:val="004E2B9E"/>
    <w:rsid w:val="004E3A40"/>
    <w:rsid w:val="004E6653"/>
    <w:rsid w:val="004F5A5A"/>
    <w:rsid w:val="004F7EA9"/>
    <w:rsid w:val="00502FFA"/>
    <w:rsid w:val="00507464"/>
    <w:rsid w:val="00511460"/>
    <w:rsid w:val="00511A56"/>
    <w:rsid w:val="005153C0"/>
    <w:rsid w:val="00517BF0"/>
    <w:rsid w:val="005213BE"/>
    <w:rsid w:val="005241DF"/>
    <w:rsid w:val="0052562A"/>
    <w:rsid w:val="0052574E"/>
    <w:rsid w:val="0053603B"/>
    <w:rsid w:val="005376D3"/>
    <w:rsid w:val="00545E4B"/>
    <w:rsid w:val="00556033"/>
    <w:rsid w:val="005619A1"/>
    <w:rsid w:val="005648DE"/>
    <w:rsid w:val="00564E14"/>
    <w:rsid w:val="00566448"/>
    <w:rsid w:val="00567316"/>
    <w:rsid w:val="00570624"/>
    <w:rsid w:val="00570BD1"/>
    <w:rsid w:val="005730FA"/>
    <w:rsid w:val="005770D3"/>
    <w:rsid w:val="00581DAC"/>
    <w:rsid w:val="0058387B"/>
    <w:rsid w:val="00586DFF"/>
    <w:rsid w:val="005908D4"/>
    <w:rsid w:val="005954D8"/>
    <w:rsid w:val="00596CEB"/>
    <w:rsid w:val="005A02A6"/>
    <w:rsid w:val="005A0EE5"/>
    <w:rsid w:val="005A10A8"/>
    <w:rsid w:val="005A15FC"/>
    <w:rsid w:val="005A2497"/>
    <w:rsid w:val="005B10C1"/>
    <w:rsid w:val="005B39BC"/>
    <w:rsid w:val="005B7680"/>
    <w:rsid w:val="005C0AAB"/>
    <w:rsid w:val="005C1219"/>
    <w:rsid w:val="005C3690"/>
    <w:rsid w:val="005C6B2C"/>
    <w:rsid w:val="005E11F3"/>
    <w:rsid w:val="005E5305"/>
    <w:rsid w:val="005E57D5"/>
    <w:rsid w:val="005F2397"/>
    <w:rsid w:val="005F3E62"/>
    <w:rsid w:val="005F4BC7"/>
    <w:rsid w:val="005F51E1"/>
    <w:rsid w:val="005F75DD"/>
    <w:rsid w:val="00611291"/>
    <w:rsid w:val="0061158A"/>
    <w:rsid w:val="006209A4"/>
    <w:rsid w:val="00620D09"/>
    <w:rsid w:val="00621418"/>
    <w:rsid w:val="0062348E"/>
    <w:rsid w:val="006237AB"/>
    <w:rsid w:val="006247EF"/>
    <w:rsid w:val="006339A9"/>
    <w:rsid w:val="006430D1"/>
    <w:rsid w:val="00644F74"/>
    <w:rsid w:val="00647872"/>
    <w:rsid w:val="006504F4"/>
    <w:rsid w:val="006522CF"/>
    <w:rsid w:val="0065463F"/>
    <w:rsid w:val="00656013"/>
    <w:rsid w:val="00656FC7"/>
    <w:rsid w:val="0066238E"/>
    <w:rsid w:val="00662F4C"/>
    <w:rsid w:val="00664136"/>
    <w:rsid w:val="00666604"/>
    <w:rsid w:val="00671E45"/>
    <w:rsid w:val="00672321"/>
    <w:rsid w:val="00674912"/>
    <w:rsid w:val="00674B64"/>
    <w:rsid w:val="00680CF2"/>
    <w:rsid w:val="006879AF"/>
    <w:rsid w:val="00691726"/>
    <w:rsid w:val="006941D6"/>
    <w:rsid w:val="006A2C62"/>
    <w:rsid w:val="006B0AEB"/>
    <w:rsid w:val="006B1D6F"/>
    <w:rsid w:val="006B4CA3"/>
    <w:rsid w:val="006B5868"/>
    <w:rsid w:val="006C0E77"/>
    <w:rsid w:val="006C64BC"/>
    <w:rsid w:val="006D15CF"/>
    <w:rsid w:val="006D2457"/>
    <w:rsid w:val="006D74FC"/>
    <w:rsid w:val="006E6F3E"/>
    <w:rsid w:val="006F0D2A"/>
    <w:rsid w:val="006F1083"/>
    <w:rsid w:val="00706AA6"/>
    <w:rsid w:val="00706C77"/>
    <w:rsid w:val="007109D5"/>
    <w:rsid w:val="00711DF1"/>
    <w:rsid w:val="00715A2F"/>
    <w:rsid w:val="007217F1"/>
    <w:rsid w:val="00736D27"/>
    <w:rsid w:val="00740D29"/>
    <w:rsid w:val="00744C60"/>
    <w:rsid w:val="00746ED6"/>
    <w:rsid w:val="007530E6"/>
    <w:rsid w:val="0076086D"/>
    <w:rsid w:val="00761B26"/>
    <w:rsid w:val="00767B75"/>
    <w:rsid w:val="00775B15"/>
    <w:rsid w:val="00775CA8"/>
    <w:rsid w:val="00780EB4"/>
    <w:rsid w:val="00782D43"/>
    <w:rsid w:val="00785E14"/>
    <w:rsid w:val="00786A8D"/>
    <w:rsid w:val="00790B09"/>
    <w:rsid w:val="00792734"/>
    <w:rsid w:val="0079534E"/>
    <w:rsid w:val="007A0028"/>
    <w:rsid w:val="007A043F"/>
    <w:rsid w:val="007A3515"/>
    <w:rsid w:val="007A3F2C"/>
    <w:rsid w:val="007A64F1"/>
    <w:rsid w:val="007A675E"/>
    <w:rsid w:val="007A7D07"/>
    <w:rsid w:val="007B43EC"/>
    <w:rsid w:val="007B5198"/>
    <w:rsid w:val="007B5E30"/>
    <w:rsid w:val="007C02A7"/>
    <w:rsid w:val="007C1233"/>
    <w:rsid w:val="007C3317"/>
    <w:rsid w:val="007C65E3"/>
    <w:rsid w:val="007D0D4A"/>
    <w:rsid w:val="007D3140"/>
    <w:rsid w:val="007D3F97"/>
    <w:rsid w:val="007E4015"/>
    <w:rsid w:val="007F0A76"/>
    <w:rsid w:val="007F0FE9"/>
    <w:rsid w:val="007F1291"/>
    <w:rsid w:val="007F2170"/>
    <w:rsid w:val="007F33E7"/>
    <w:rsid w:val="007F5197"/>
    <w:rsid w:val="00800CAF"/>
    <w:rsid w:val="00803BA2"/>
    <w:rsid w:val="008055CB"/>
    <w:rsid w:val="00805F62"/>
    <w:rsid w:val="00807267"/>
    <w:rsid w:val="00812691"/>
    <w:rsid w:val="00817D4A"/>
    <w:rsid w:val="00822B68"/>
    <w:rsid w:val="0082479C"/>
    <w:rsid w:val="00824854"/>
    <w:rsid w:val="008261C3"/>
    <w:rsid w:val="0082638C"/>
    <w:rsid w:val="00843719"/>
    <w:rsid w:val="0085341B"/>
    <w:rsid w:val="00855D25"/>
    <w:rsid w:val="00866977"/>
    <w:rsid w:val="00871BA7"/>
    <w:rsid w:val="00871C23"/>
    <w:rsid w:val="00875A19"/>
    <w:rsid w:val="00876DA4"/>
    <w:rsid w:val="00880C97"/>
    <w:rsid w:val="008810C6"/>
    <w:rsid w:val="00883630"/>
    <w:rsid w:val="008865C6"/>
    <w:rsid w:val="00896F02"/>
    <w:rsid w:val="008A3CEB"/>
    <w:rsid w:val="008A5D9A"/>
    <w:rsid w:val="008A5F7F"/>
    <w:rsid w:val="008A7835"/>
    <w:rsid w:val="008B2385"/>
    <w:rsid w:val="008B53A8"/>
    <w:rsid w:val="008B5518"/>
    <w:rsid w:val="008B5AB5"/>
    <w:rsid w:val="008B7C2B"/>
    <w:rsid w:val="008B7DEC"/>
    <w:rsid w:val="008C4E34"/>
    <w:rsid w:val="008D050B"/>
    <w:rsid w:val="008E1281"/>
    <w:rsid w:val="008E1883"/>
    <w:rsid w:val="008E65F0"/>
    <w:rsid w:val="008F1592"/>
    <w:rsid w:val="008F3961"/>
    <w:rsid w:val="00905964"/>
    <w:rsid w:val="00912912"/>
    <w:rsid w:val="00914F3E"/>
    <w:rsid w:val="00921204"/>
    <w:rsid w:val="0092136C"/>
    <w:rsid w:val="009215BA"/>
    <w:rsid w:val="00925681"/>
    <w:rsid w:val="009332E7"/>
    <w:rsid w:val="00935D8C"/>
    <w:rsid w:val="009363C2"/>
    <w:rsid w:val="009368A4"/>
    <w:rsid w:val="00940859"/>
    <w:rsid w:val="00943528"/>
    <w:rsid w:val="00943D8D"/>
    <w:rsid w:val="009462CE"/>
    <w:rsid w:val="009464A7"/>
    <w:rsid w:val="00954C6F"/>
    <w:rsid w:val="00962607"/>
    <w:rsid w:val="00964C99"/>
    <w:rsid w:val="00965D5E"/>
    <w:rsid w:val="0096796C"/>
    <w:rsid w:val="0097014F"/>
    <w:rsid w:val="00977639"/>
    <w:rsid w:val="00980D57"/>
    <w:rsid w:val="009820FF"/>
    <w:rsid w:val="009922C6"/>
    <w:rsid w:val="00993170"/>
    <w:rsid w:val="00994483"/>
    <w:rsid w:val="00994976"/>
    <w:rsid w:val="00994F57"/>
    <w:rsid w:val="00997F6A"/>
    <w:rsid w:val="009A237E"/>
    <w:rsid w:val="009A3499"/>
    <w:rsid w:val="009A4955"/>
    <w:rsid w:val="009B00EA"/>
    <w:rsid w:val="009B5580"/>
    <w:rsid w:val="009B5A8A"/>
    <w:rsid w:val="009B7222"/>
    <w:rsid w:val="009C39FC"/>
    <w:rsid w:val="009C3DFF"/>
    <w:rsid w:val="009C6C02"/>
    <w:rsid w:val="009D4E15"/>
    <w:rsid w:val="009D7E73"/>
    <w:rsid w:val="009E76B4"/>
    <w:rsid w:val="009F0E8A"/>
    <w:rsid w:val="009F4178"/>
    <w:rsid w:val="009F44FF"/>
    <w:rsid w:val="009F7918"/>
    <w:rsid w:val="009F7AF9"/>
    <w:rsid w:val="00A03C1E"/>
    <w:rsid w:val="00A10B8F"/>
    <w:rsid w:val="00A1225E"/>
    <w:rsid w:val="00A13082"/>
    <w:rsid w:val="00A17DCB"/>
    <w:rsid w:val="00A22814"/>
    <w:rsid w:val="00A32659"/>
    <w:rsid w:val="00A35EEB"/>
    <w:rsid w:val="00A425B3"/>
    <w:rsid w:val="00A520EB"/>
    <w:rsid w:val="00A52E58"/>
    <w:rsid w:val="00A573CF"/>
    <w:rsid w:val="00A66A97"/>
    <w:rsid w:val="00A672BD"/>
    <w:rsid w:val="00A74E15"/>
    <w:rsid w:val="00A777AC"/>
    <w:rsid w:val="00A80770"/>
    <w:rsid w:val="00A82451"/>
    <w:rsid w:val="00A82519"/>
    <w:rsid w:val="00A8661F"/>
    <w:rsid w:val="00A873FE"/>
    <w:rsid w:val="00A90F73"/>
    <w:rsid w:val="00A91548"/>
    <w:rsid w:val="00A91A37"/>
    <w:rsid w:val="00A942CA"/>
    <w:rsid w:val="00A97D08"/>
    <w:rsid w:val="00A97F97"/>
    <w:rsid w:val="00AA00FE"/>
    <w:rsid w:val="00AA0465"/>
    <w:rsid w:val="00AA724E"/>
    <w:rsid w:val="00AB4153"/>
    <w:rsid w:val="00AC1330"/>
    <w:rsid w:val="00AC2A2F"/>
    <w:rsid w:val="00AC349A"/>
    <w:rsid w:val="00AD1876"/>
    <w:rsid w:val="00AD1C86"/>
    <w:rsid w:val="00AD3812"/>
    <w:rsid w:val="00AE1029"/>
    <w:rsid w:val="00AE1178"/>
    <w:rsid w:val="00AE40BC"/>
    <w:rsid w:val="00AF79BE"/>
    <w:rsid w:val="00B0351B"/>
    <w:rsid w:val="00B03725"/>
    <w:rsid w:val="00B052B7"/>
    <w:rsid w:val="00B13AFC"/>
    <w:rsid w:val="00B1543A"/>
    <w:rsid w:val="00B15EC4"/>
    <w:rsid w:val="00B211F9"/>
    <w:rsid w:val="00B21FED"/>
    <w:rsid w:val="00B25A68"/>
    <w:rsid w:val="00B27532"/>
    <w:rsid w:val="00B2778E"/>
    <w:rsid w:val="00B32E10"/>
    <w:rsid w:val="00B32FEE"/>
    <w:rsid w:val="00B35327"/>
    <w:rsid w:val="00B358CF"/>
    <w:rsid w:val="00B37C0D"/>
    <w:rsid w:val="00B42841"/>
    <w:rsid w:val="00B429D1"/>
    <w:rsid w:val="00B469C4"/>
    <w:rsid w:val="00B47109"/>
    <w:rsid w:val="00B6001A"/>
    <w:rsid w:val="00B6734E"/>
    <w:rsid w:val="00B70443"/>
    <w:rsid w:val="00B725BD"/>
    <w:rsid w:val="00B73CEA"/>
    <w:rsid w:val="00B74761"/>
    <w:rsid w:val="00B75820"/>
    <w:rsid w:val="00B830BF"/>
    <w:rsid w:val="00B86C1D"/>
    <w:rsid w:val="00B91862"/>
    <w:rsid w:val="00B92B7E"/>
    <w:rsid w:val="00B94FAD"/>
    <w:rsid w:val="00BA26CC"/>
    <w:rsid w:val="00BA7CAC"/>
    <w:rsid w:val="00BB3D66"/>
    <w:rsid w:val="00BC06A6"/>
    <w:rsid w:val="00BC1A24"/>
    <w:rsid w:val="00BC24B0"/>
    <w:rsid w:val="00BC3ABD"/>
    <w:rsid w:val="00BC75D8"/>
    <w:rsid w:val="00BC76B7"/>
    <w:rsid w:val="00BD60A0"/>
    <w:rsid w:val="00BD68AC"/>
    <w:rsid w:val="00BE14AD"/>
    <w:rsid w:val="00BE1F46"/>
    <w:rsid w:val="00BE25E1"/>
    <w:rsid w:val="00BE35A4"/>
    <w:rsid w:val="00BE386B"/>
    <w:rsid w:val="00BF39C0"/>
    <w:rsid w:val="00BF508C"/>
    <w:rsid w:val="00BF5226"/>
    <w:rsid w:val="00BF6F09"/>
    <w:rsid w:val="00C035AD"/>
    <w:rsid w:val="00C03AD1"/>
    <w:rsid w:val="00C05F45"/>
    <w:rsid w:val="00C121A8"/>
    <w:rsid w:val="00C125B5"/>
    <w:rsid w:val="00C21EEC"/>
    <w:rsid w:val="00C30BEA"/>
    <w:rsid w:val="00C3109F"/>
    <w:rsid w:val="00C346BB"/>
    <w:rsid w:val="00C35941"/>
    <w:rsid w:val="00C37AF6"/>
    <w:rsid w:val="00C41433"/>
    <w:rsid w:val="00C44121"/>
    <w:rsid w:val="00C47E94"/>
    <w:rsid w:val="00C52129"/>
    <w:rsid w:val="00C5327C"/>
    <w:rsid w:val="00C56571"/>
    <w:rsid w:val="00C56812"/>
    <w:rsid w:val="00C6270E"/>
    <w:rsid w:val="00C64F6B"/>
    <w:rsid w:val="00C7259A"/>
    <w:rsid w:val="00C852DE"/>
    <w:rsid w:val="00C85B62"/>
    <w:rsid w:val="00C85F92"/>
    <w:rsid w:val="00C867BB"/>
    <w:rsid w:val="00C87C20"/>
    <w:rsid w:val="00C91982"/>
    <w:rsid w:val="00C92E1E"/>
    <w:rsid w:val="00C957CF"/>
    <w:rsid w:val="00C975BE"/>
    <w:rsid w:val="00C97F14"/>
    <w:rsid w:val="00CA1F7C"/>
    <w:rsid w:val="00CA40D9"/>
    <w:rsid w:val="00CA5989"/>
    <w:rsid w:val="00CA65AC"/>
    <w:rsid w:val="00CA70F0"/>
    <w:rsid w:val="00CB0E42"/>
    <w:rsid w:val="00CB14E9"/>
    <w:rsid w:val="00CB3A9C"/>
    <w:rsid w:val="00CB502C"/>
    <w:rsid w:val="00CC1708"/>
    <w:rsid w:val="00CC26FD"/>
    <w:rsid w:val="00CD0CC0"/>
    <w:rsid w:val="00CD2276"/>
    <w:rsid w:val="00CD2BAF"/>
    <w:rsid w:val="00CD5821"/>
    <w:rsid w:val="00CE1DF7"/>
    <w:rsid w:val="00CE3B88"/>
    <w:rsid w:val="00CE3EE4"/>
    <w:rsid w:val="00CE680B"/>
    <w:rsid w:val="00CF07C3"/>
    <w:rsid w:val="00CF193A"/>
    <w:rsid w:val="00CF3E6B"/>
    <w:rsid w:val="00CF6828"/>
    <w:rsid w:val="00D052CA"/>
    <w:rsid w:val="00D1031D"/>
    <w:rsid w:val="00D10E09"/>
    <w:rsid w:val="00D2204E"/>
    <w:rsid w:val="00D315AF"/>
    <w:rsid w:val="00D326A4"/>
    <w:rsid w:val="00D337BA"/>
    <w:rsid w:val="00D350C5"/>
    <w:rsid w:val="00D36CFB"/>
    <w:rsid w:val="00D37B40"/>
    <w:rsid w:val="00D60DAD"/>
    <w:rsid w:val="00D610D0"/>
    <w:rsid w:val="00D6236C"/>
    <w:rsid w:val="00D636F0"/>
    <w:rsid w:val="00D67B13"/>
    <w:rsid w:val="00D7057E"/>
    <w:rsid w:val="00D73239"/>
    <w:rsid w:val="00D763F9"/>
    <w:rsid w:val="00D8196E"/>
    <w:rsid w:val="00D8214C"/>
    <w:rsid w:val="00D82911"/>
    <w:rsid w:val="00DB0C5E"/>
    <w:rsid w:val="00DB1E01"/>
    <w:rsid w:val="00DB62F9"/>
    <w:rsid w:val="00DB6B23"/>
    <w:rsid w:val="00DC09CA"/>
    <w:rsid w:val="00DD10B2"/>
    <w:rsid w:val="00DD2533"/>
    <w:rsid w:val="00DE2FEE"/>
    <w:rsid w:val="00DE4972"/>
    <w:rsid w:val="00DE754E"/>
    <w:rsid w:val="00DF5A0F"/>
    <w:rsid w:val="00E002D5"/>
    <w:rsid w:val="00E070E4"/>
    <w:rsid w:val="00E14A42"/>
    <w:rsid w:val="00E1565E"/>
    <w:rsid w:val="00E22955"/>
    <w:rsid w:val="00E23FF5"/>
    <w:rsid w:val="00E25CC1"/>
    <w:rsid w:val="00E27A02"/>
    <w:rsid w:val="00E304DB"/>
    <w:rsid w:val="00E406EA"/>
    <w:rsid w:val="00E412CF"/>
    <w:rsid w:val="00E41A87"/>
    <w:rsid w:val="00E50EB0"/>
    <w:rsid w:val="00E538A8"/>
    <w:rsid w:val="00E54F01"/>
    <w:rsid w:val="00E55826"/>
    <w:rsid w:val="00E57B69"/>
    <w:rsid w:val="00E63B3B"/>
    <w:rsid w:val="00E66BE9"/>
    <w:rsid w:val="00E73D25"/>
    <w:rsid w:val="00E7740D"/>
    <w:rsid w:val="00E86B56"/>
    <w:rsid w:val="00E86C36"/>
    <w:rsid w:val="00EA242A"/>
    <w:rsid w:val="00EA6A26"/>
    <w:rsid w:val="00EB049E"/>
    <w:rsid w:val="00EB123B"/>
    <w:rsid w:val="00EB1240"/>
    <w:rsid w:val="00EB4AD4"/>
    <w:rsid w:val="00EB632B"/>
    <w:rsid w:val="00EB7E2D"/>
    <w:rsid w:val="00EC2976"/>
    <w:rsid w:val="00EC4AC2"/>
    <w:rsid w:val="00EC6DD4"/>
    <w:rsid w:val="00EC7285"/>
    <w:rsid w:val="00ED5721"/>
    <w:rsid w:val="00ED57CF"/>
    <w:rsid w:val="00EE0CC6"/>
    <w:rsid w:val="00EE0DB8"/>
    <w:rsid w:val="00EE507D"/>
    <w:rsid w:val="00EF3FFD"/>
    <w:rsid w:val="00EF46A0"/>
    <w:rsid w:val="00EF4976"/>
    <w:rsid w:val="00F059AB"/>
    <w:rsid w:val="00F17197"/>
    <w:rsid w:val="00F20201"/>
    <w:rsid w:val="00F21291"/>
    <w:rsid w:val="00F213FD"/>
    <w:rsid w:val="00F21CA4"/>
    <w:rsid w:val="00F312B2"/>
    <w:rsid w:val="00F316F9"/>
    <w:rsid w:val="00F33635"/>
    <w:rsid w:val="00F35398"/>
    <w:rsid w:val="00F37CD7"/>
    <w:rsid w:val="00F37DB1"/>
    <w:rsid w:val="00F557C3"/>
    <w:rsid w:val="00F640B1"/>
    <w:rsid w:val="00F703E6"/>
    <w:rsid w:val="00F7624C"/>
    <w:rsid w:val="00F82369"/>
    <w:rsid w:val="00F904FB"/>
    <w:rsid w:val="00F919F6"/>
    <w:rsid w:val="00F92F9F"/>
    <w:rsid w:val="00F93AE7"/>
    <w:rsid w:val="00F93C13"/>
    <w:rsid w:val="00F9797E"/>
    <w:rsid w:val="00FA0507"/>
    <w:rsid w:val="00FA4C2C"/>
    <w:rsid w:val="00FB6A0B"/>
    <w:rsid w:val="00FC192B"/>
    <w:rsid w:val="00FC566A"/>
    <w:rsid w:val="00FD1C9D"/>
    <w:rsid w:val="00FD3C82"/>
    <w:rsid w:val="00FD4031"/>
    <w:rsid w:val="00FD44FC"/>
    <w:rsid w:val="00FD7D5E"/>
    <w:rsid w:val="00FF29E4"/>
    <w:rsid w:val="00FF3144"/>
    <w:rsid w:val="00FF4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76ACDE5-7F64-4ACE-BD2E-D9BBEC210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82D43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5E3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B5E3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B5E3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F1592"/>
    <w:pPr>
      <w:ind w:left="720"/>
      <w:contextualSpacing/>
    </w:pPr>
  </w:style>
  <w:style w:type="table" w:styleId="Tabela-Siatka">
    <w:name w:val="Table Grid"/>
    <w:basedOn w:val="Standardowy"/>
    <w:uiPriority w:val="39"/>
    <w:rsid w:val="008F1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8F1592"/>
  </w:style>
  <w:style w:type="paragraph" w:styleId="NormalnyWeb">
    <w:name w:val="Normal (Web)"/>
    <w:basedOn w:val="Normalny"/>
    <w:rsid w:val="008F159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135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3513"/>
  </w:style>
  <w:style w:type="paragraph" w:styleId="Stopka">
    <w:name w:val="footer"/>
    <w:basedOn w:val="Normalny"/>
    <w:link w:val="StopkaZnak"/>
    <w:uiPriority w:val="99"/>
    <w:unhideWhenUsed/>
    <w:rsid w:val="001135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3513"/>
  </w:style>
  <w:style w:type="paragraph" w:styleId="Tekstdymka">
    <w:name w:val="Balloon Text"/>
    <w:basedOn w:val="Normalny"/>
    <w:link w:val="TekstdymkaZnak"/>
    <w:uiPriority w:val="99"/>
    <w:semiHidden/>
    <w:unhideWhenUsed/>
    <w:rsid w:val="00671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E4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0B3575"/>
    <w:rPr>
      <w:color w:val="0563C1" w:themeColor="hyperlink"/>
      <w:u w:val="single"/>
    </w:rPr>
  </w:style>
  <w:style w:type="paragraph" w:customStyle="1" w:styleId="Default">
    <w:name w:val="Default"/>
    <w:rsid w:val="001C7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033CF4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33CF4"/>
    <w:rPr>
      <w:rFonts w:ascii="Calibri Light" w:eastAsia="Calibri Light" w:hAnsi="Calibri Light" w:cs="Calibri Light"/>
    </w:rPr>
  </w:style>
  <w:style w:type="paragraph" w:styleId="Legenda">
    <w:name w:val="caption"/>
    <w:basedOn w:val="Normalny"/>
    <w:next w:val="Normalny"/>
    <w:uiPriority w:val="35"/>
    <w:unhideWhenUsed/>
    <w:qFormat/>
    <w:rsid w:val="00775B1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8A78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04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5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78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Buźka</dc:creator>
  <cp:keywords/>
  <dc:description/>
  <cp:lastModifiedBy>User</cp:lastModifiedBy>
  <cp:revision>23</cp:revision>
  <cp:lastPrinted>2023-07-19T08:09:00Z</cp:lastPrinted>
  <dcterms:created xsi:type="dcterms:W3CDTF">2023-05-01T10:55:00Z</dcterms:created>
  <dcterms:modified xsi:type="dcterms:W3CDTF">2023-08-01T09:22:00Z</dcterms:modified>
</cp:coreProperties>
</file>